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得数是9的加法和减法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创编《雁儿飞》打击乐器伴奏、律动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随音乐表演，体会三拍子的节拍强弱规律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随音乐表演，体会三拍子的节拍强弱规律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4、四季（第一课时）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4、四季（第二课时）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50米快速跑1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得数是8，9的加法和减法练习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欣赏、</w:t>
            </w:r>
            <w:r>
              <w:rPr>
                <w:rFonts w:hint="eastAsia"/>
              </w:rPr>
              <w:t>律动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惊愕交响曲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能随音乐</w:t>
            </w:r>
            <w:r>
              <w:rPr>
                <w:rFonts w:hint="eastAsia"/>
                <w:lang w:val="en-US" w:eastAsia="zh-CN"/>
              </w:rPr>
              <w:t>做</w:t>
            </w:r>
            <w:r>
              <w:rPr>
                <w:rFonts w:hint="eastAsia"/>
              </w:rPr>
              <w:t>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能随音乐</w:t>
            </w:r>
            <w:r>
              <w:rPr>
                <w:rFonts w:hint="eastAsia"/>
                <w:lang w:val="en-US" w:eastAsia="zh-CN"/>
              </w:rPr>
              <w:t>做</w:t>
            </w:r>
            <w:r>
              <w:rPr>
                <w:rFonts w:hint="eastAsia"/>
              </w:rPr>
              <w:t>的律动。。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口语交际：我们做朋友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知道说话的时候，看着对方眼睛。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和新朋友聊天。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1知道说话的时候，看着对方眼睛。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rPr>
                <w:rFonts w:hint="eastAsi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秋天</w:t>
            </w:r>
            <w:r>
              <w:rPr>
                <w:rFonts w:ascii="Calibri" w:hAnsi="Calibri" w:eastAsia="宋体" w:cs="宋体"/>
              </w:rPr>
              <w:t>来了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欣赏</w:t>
            </w:r>
            <w:r>
              <w:rPr>
                <w:rFonts w:ascii="Calibri" w:hAnsi="Calibri" w:eastAsia="宋体" w:cs="宋体"/>
              </w:rPr>
              <w:t>身边的景色，</w:t>
            </w:r>
            <w:r>
              <w:rPr>
                <w:rFonts w:hint="eastAsia" w:ascii="Calibri" w:hAnsi="Calibri" w:eastAsia="宋体" w:cs="宋体"/>
              </w:rPr>
              <w:t>感受秋天</w:t>
            </w:r>
            <w:r>
              <w:rPr>
                <w:rFonts w:ascii="Calibri" w:hAnsi="Calibri" w:eastAsia="宋体" w:cs="宋体"/>
              </w:rPr>
              <w:t>的变化。了解秋天的儿歌</w:t>
            </w:r>
            <w:r>
              <w:rPr>
                <w:rFonts w:hint="eastAsia" w:ascii="Calibri" w:hAnsi="Calibri" w:eastAsia="宋体" w:cs="宋体"/>
              </w:rPr>
              <w:t>、</w:t>
            </w:r>
            <w:r>
              <w:rPr>
                <w:rFonts w:ascii="Calibri" w:hAnsi="Calibri" w:eastAsia="宋体" w:cs="宋体"/>
              </w:rPr>
              <w:t>诗词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欣赏身边的景色，了解秋天的儿歌、诗词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50米快速跑2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原地高抬腿20秒*2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原地高抬腿20秒*3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得数是10的加法和减法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语文园地四（一）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掌握6对反义词。</w:t>
            </w:r>
          </w:p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正确书写“女、开”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6对反义词。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2、正确书写“女、开”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学习希望风帆第3节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跟音乐将第3节做2遍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跟音乐将第3节做3遍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Theme="minorHAnsi" w:eastAsiaTheme="minor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求加法里的未知数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语文园地四（二）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交流自己在课外认识的新字。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、熟读日积月累的句子。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6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秋天来了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</w:t>
            </w:r>
            <w:r>
              <w:rPr>
                <w:rFonts w:ascii="Calibri" w:hAnsi="Calibri" w:eastAsia="宋体" w:cs="宋体"/>
              </w:rPr>
              <w:t>彩色纸、胶棒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进一步观察</w:t>
            </w:r>
            <w:r>
              <w:rPr>
                <w:rFonts w:ascii="Calibri" w:hAnsi="Calibri" w:eastAsia="宋体" w:cs="宋体"/>
              </w:rPr>
              <w:t>自然，感受秋天来了的信息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准备彩色纸、胶棒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进一步观察自然，感受秋天来了的信息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关于10的加减法练习一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识字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6 画（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复习希望风帆前三节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跟音乐将前3节做2遍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跟音乐将前3节做3遍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  <w:bookmarkStart w:id="0" w:name="_GoBack"/>
      <w:bookmarkEnd w:id="0"/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关于10的加减法练习二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</w:t>
            </w:r>
            <w:r>
              <w:rPr>
                <w:rFonts w:hint="eastAsia"/>
                <w:lang w:val="en-US" w:eastAsia="zh-CN"/>
              </w:rPr>
              <w:t>牧童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演唱这首歌曲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体验牧童的音乐形象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演唱这首歌曲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体验牧童的音乐形象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了解反义词。</w:t>
            </w:r>
          </w:p>
          <w:p>
            <w:pPr>
              <w:pStyle w:val="5"/>
              <w:ind w:left="255" w:leftChars="0" w:firstLine="0" w:firstLineChars="0"/>
              <w:jc w:val="left"/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大小多少（二）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5"/>
              <w:numPr>
                <w:ilvl w:val="0"/>
                <w:numId w:val="6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连加连减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唱、《牧童谣》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大小多少（三）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读一读，记一记课后量词短语。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1、背诵课文。</w:t>
            </w:r>
          </w:p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2、读一读课后量词短语。</w:t>
            </w:r>
          </w:p>
          <w:p>
            <w:pPr>
              <w:ind w:left="-105" w:leftChars="-50"/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</w:t>
            </w:r>
            <w:r>
              <w:rPr>
                <w:rFonts w:hint="eastAsia" w:ascii="Calibri" w:hAnsi="Calibri" w:eastAsia="宋体" w:cs="宋体"/>
              </w:rPr>
              <w:t>绘</w:t>
            </w:r>
            <w:r>
              <w:rPr>
                <w:rFonts w:ascii="Calibri" w:hAnsi="Calibri" w:eastAsia="宋体" w:cs="宋体"/>
              </w:rPr>
              <w:t>画工具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可以在家找找幼儿园的照片，回忆</w:t>
            </w:r>
            <w:r>
              <w:rPr>
                <w:rFonts w:ascii="Calibri" w:hAnsi="Calibri" w:eastAsia="宋体" w:cs="宋体"/>
              </w:rPr>
              <w:t>幼儿园的</w:t>
            </w:r>
            <w:r>
              <w:rPr>
                <w:rFonts w:hint="eastAsia" w:ascii="Calibri" w:hAnsi="Calibri" w:eastAsia="宋体" w:cs="宋体"/>
              </w:rPr>
              <w:t>学习</w:t>
            </w:r>
            <w:r>
              <w:rPr>
                <w:rFonts w:ascii="Calibri" w:hAnsi="Calibri" w:eastAsia="宋体" w:cs="宋体"/>
              </w:rPr>
              <w:t>生活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可以在家找找幼儿园的照片，回忆幼儿园的学习生活。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定时一分钟跳绳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加减混合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队列队形：四面转法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自喊口令四面转法各3遍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自喊口令四面转法各4遍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连加连减混合练习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9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9"/>
              </w:num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日月明（一）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进一步</w:t>
            </w:r>
            <w:r>
              <w:rPr>
                <w:rFonts w:ascii="Calibri" w:hAnsi="Calibri" w:eastAsia="宋体" w:cs="宋体"/>
              </w:rPr>
              <w:t>回忆幼儿园中最难忘的人和事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进一步回忆幼儿园中最难忘的人和事。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宋体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10以内加减复习一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读一读课后词语。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3、猜一猜课后这些字的意思。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2、读一读课后词语。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体验遭遇意外伤害时，自己和家人经历的痛苦和烦恼。。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室内课：运动会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E7521"/>
    <w:multiLevelType w:val="multilevel"/>
    <w:tmpl w:val="1E2E752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8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57904C6"/>
    <w:rsid w:val="06253B18"/>
    <w:rsid w:val="06D43FA7"/>
    <w:rsid w:val="083C1D9B"/>
    <w:rsid w:val="095001CE"/>
    <w:rsid w:val="0A1811D7"/>
    <w:rsid w:val="0A73730E"/>
    <w:rsid w:val="0A776311"/>
    <w:rsid w:val="0B4F360C"/>
    <w:rsid w:val="0B6220CC"/>
    <w:rsid w:val="0CB542BE"/>
    <w:rsid w:val="0D6C4418"/>
    <w:rsid w:val="10E12B1C"/>
    <w:rsid w:val="11250152"/>
    <w:rsid w:val="12154A1A"/>
    <w:rsid w:val="13E265C2"/>
    <w:rsid w:val="14A4343B"/>
    <w:rsid w:val="157B7109"/>
    <w:rsid w:val="16705B80"/>
    <w:rsid w:val="16BA69E2"/>
    <w:rsid w:val="16FC47E6"/>
    <w:rsid w:val="1720166E"/>
    <w:rsid w:val="184F7643"/>
    <w:rsid w:val="18C75CCB"/>
    <w:rsid w:val="1AD92BF4"/>
    <w:rsid w:val="1B5B0A1C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A7640"/>
    <w:rsid w:val="22C83455"/>
    <w:rsid w:val="24A21F4C"/>
    <w:rsid w:val="268E591D"/>
    <w:rsid w:val="270A1962"/>
    <w:rsid w:val="28E61E17"/>
    <w:rsid w:val="28F32724"/>
    <w:rsid w:val="2972513D"/>
    <w:rsid w:val="2986217E"/>
    <w:rsid w:val="29E760D6"/>
    <w:rsid w:val="29ED56EB"/>
    <w:rsid w:val="2A0450D5"/>
    <w:rsid w:val="2ACE1F53"/>
    <w:rsid w:val="2BFA3EDC"/>
    <w:rsid w:val="2C2E60B0"/>
    <w:rsid w:val="2CF917BC"/>
    <w:rsid w:val="2D0B4B4E"/>
    <w:rsid w:val="2F486B16"/>
    <w:rsid w:val="2F6051C1"/>
    <w:rsid w:val="305871EB"/>
    <w:rsid w:val="305F6323"/>
    <w:rsid w:val="30DD1B57"/>
    <w:rsid w:val="3153631C"/>
    <w:rsid w:val="34721CFC"/>
    <w:rsid w:val="358F0A22"/>
    <w:rsid w:val="360D01B1"/>
    <w:rsid w:val="36802ABC"/>
    <w:rsid w:val="36B75E81"/>
    <w:rsid w:val="37DC5656"/>
    <w:rsid w:val="38A139BD"/>
    <w:rsid w:val="3BEB050A"/>
    <w:rsid w:val="3E8975EC"/>
    <w:rsid w:val="3EF452B8"/>
    <w:rsid w:val="404C6287"/>
    <w:rsid w:val="412B4875"/>
    <w:rsid w:val="41B81429"/>
    <w:rsid w:val="41C858B3"/>
    <w:rsid w:val="424A49A2"/>
    <w:rsid w:val="43655F24"/>
    <w:rsid w:val="44875B24"/>
    <w:rsid w:val="45CD7C94"/>
    <w:rsid w:val="465A723F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11846D8"/>
    <w:rsid w:val="522E5634"/>
    <w:rsid w:val="541F7620"/>
    <w:rsid w:val="54C57573"/>
    <w:rsid w:val="555C1DC6"/>
    <w:rsid w:val="55971D7A"/>
    <w:rsid w:val="55D71FFB"/>
    <w:rsid w:val="56A01F42"/>
    <w:rsid w:val="571B1427"/>
    <w:rsid w:val="59AA0536"/>
    <w:rsid w:val="59F23F22"/>
    <w:rsid w:val="5A4C495B"/>
    <w:rsid w:val="5B353484"/>
    <w:rsid w:val="5B690E9A"/>
    <w:rsid w:val="5B91627A"/>
    <w:rsid w:val="5BC3296B"/>
    <w:rsid w:val="5D950ECB"/>
    <w:rsid w:val="613D69E2"/>
    <w:rsid w:val="622B4972"/>
    <w:rsid w:val="6275662D"/>
    <w:rsid w:val="630211DC"/>
    <w:rsid w:val="64AD1EB1"/>
    <w:rsid w:val="64BC68A8"/>
    <w:rsid w:val="651803F9"/>
    <w:rsid w:val="65320E69"/>
    <w:rsid w:val="66A54695"/>
    <w:rsid w:val="672E0863"/>
    <w:rsid w:val="67D767A2"/>
    <w:rsid w:val="68444CEF"/>
    <w:rsid w:val="68BF52A4"/>
    <w:rsid w:val="68CD6A80"/>
    <w:rsid w:val="6B1266D2"/>
    <w:rsid w:val="6B505DEB"/>
    <w:rsid w:val="6C156B47"/>
    <w:rsid w:val="6C346E83"/>
    <w:rsid w:val="6D1B5D1B"/>
    <w:rsid w:val="6DD01521"/>
    <w:rsid w:val="6EB0607D"/>
    <w:rsid w:val="74DE09DF"/>
    <w:rsid w:val="75C53F53"/>
    <w:rsid w:val="763E4F32"/>
    <w:rsid w:val="77136AB8"/>
    <w:rsid w:val="77A04B47"/>
    <w:rsid w:val="77FE7CA5"/>
    <w:rsid w:val="782F063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D363695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2021-11-18T07:58:49Z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